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0D45C3B8" w:rsidR="0053196E" w:rsidRPr="00014ECE" w:rsidRDefault="00E74B23" w:rsidP="003260C1">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BC080C">
        <w:rPr>
          <w:rFonts w:ascii="Calibri Light" w:hAnsi="Calibri Light" w:cs="Calibri Light"/>
          <w:b/>
          <w:color w:val="000000"/>
          <w:sz w:val="34"/>
          <w:szCs w:val="34"/>
          <w:lang w:val="fr-BE"/>
        </w:rPr>
        <w:t>FORMATEUR(-TRICE</w:t>
      </w:r>
      <w:r w:rsidR="003260C1">
        <w:rPr>
          <w:rFonts w:ascii="Calibri Light" w:hAnsi="Calibri Light" w:cs="Calibri Light"/>
          <w:b/>
          <w:color w:val="000000"/>
          <w:sz w:val="34"/>
          <w:szCs w:val="34"/>
          <w:lang w:val="fr-BE"/>
        </w:rPr>
        <w:t>)</w:t>
      </w:r>
      <w:r w:rsidR="00747CD1">
        <w:rPr>
          <w:rFonts w:ascii="Calibri Light" w:hAnsi="Calibri Light" w:cs="Calibri Light"/>
          <w:b/>
          <w:color w:val="000000"/>
          <w:sz w:val="34"/>
          <w:szCs w:val="34"/>
          <w:lang w:val="fr-BE"/>
        </w:rPr>
        <w:t xml:space="preserve"> </w:t>
      </w:r>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609B23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w:t>
            </w:r>
            <w:r w:rsidR="00B77BC1">
              <w:rPr>
                <w:rFonts w:ascii="Calibri Light" w:hAnsi="Calibri Light" w:cs="Calibri Light"/>
                <w:color w:val="000000"/>
                <w:sz w:val="22"/>
                <w:szCs w:val="22"/>
                <w:lang w:val="fr-BE"/>
              </w:rPr>
              <w:t xml:space="preserve"> enseignant</w:t>
            </w:r>
            <w:r w:rsidRPr="00014ECE">
              <w:rPr>
                <w:rFonts w:ascii="Calibri Light" w:hAnsi="Calibri Light" w:cs="Calibri Light"/>
                <w:color w:val="000000"/>
                <w:sz w:val="22"/>
                <w:szCs w:val="22"/>
                <w:lang w:val="fr-BE"/>
              </w:rPr>
              <w:t> </w:t>
            </w:r>
            <w:r w:rsidR="004C7AC3">
              <w:rPr>
                <w:rFonts w:ascii="Calibri Light" w:hAnsi="Calibri Light" w:cs="Calibri Light"/>
                <w:i/>
                <w:color w:val="000000"/>
                <w:sz w:val="22"/>
                <w:szCs w:val="22"/>
                <w:lang w:val="fr-BE"/>
              </w:rPr>
              <w:t>(si vous êtes nommé(e)</w:t>
            </w:r>
            <w:r w:rsidR="004536BA" w:rsidRPr="004536BA">
              <w:rPr>
                <w:rFonts w:ascii="Calibri Light" w:hAnsi="Calibri Light" w:cs="Calibri Light"/>
                <w:i/>
                <w:color w:val="000000"/>
                <w:sz w:val="22"/>
                <w:szCs w:val="22"/>
                <w:lang w:val="fr-BE"/>
              </w:rPr>
              <w:t>)</w:t>
            </w:r>
            <w:r w:rsidRPr="00014ECE">
              <w:rPr>
                <w:rFonts w:ascii="Calibri Light" w:hAnsi="Calibri Light" w:cs="Calibri Light"/>
                <w:color w:val="000000"/>
                <w:sz w:val="22"/>
                <w:szCs w:val="22"/>
                <w:lang w:val="fr-BE"/>
              </w:rPr>
              <w:t>:</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A10C42"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A10C42"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6455E624" w:rsidR="00497A93" w:rsidRPr="00014ECE" w:rsidRDefault="00497A93" w:rsidP="00A97B63">
      <w:pPr>
        <w:pStyle w:val="Titre1"/>
        <w:spacing w:before="0"/>
        <w:ind w:left="357" w:hanging="357"/>
        <w:rPr>
          <w:rFonts w:cs="Calibri Light"/>
        </w:rPr>
      </w:pPr>
      <w:r w:rsidRPr="00014ECE">
        <w:rPr>
          <w:rFonts w:cs="Calibri Light"/>
        </w:rPr>
        <w:lastRenderedPageBreak/>
        <w:t>Données professionnelles </w:t>
      </w:r>
      <w:r w:rsidR="004536BA" w:rsidRPr="004536BA">
        <w:rPr>
          <w:rFonts w:cs="Calibri Light"/>
          <w:i/>
          <w:sz w:val="20"/>
        </w:rPr>
        <w:t>(si vous êtes nom</w:t>
      </w:r>
      <w:r w:rsidR="004C7AC3">
        <w:rPr>
          <w:rFonts w:cs="Calibri Light"/>
          <w:i/>
          <w:sz w:val="20"/>
        </w:rPr>
        <w:t>mé(e)</w:t>
      </w:r>
      <w:r w:rsidR="004536BA" w:rsidRPr="004536BA">
        <w:rPr>
          <w:rFonts w:cs="Calibri Light"/>
          <w:i/>
          <w:sz w:val="20"/>
        </w:rPr>
        <w:t>)</w:t>
      </w:r>
      <w:r w:rsidR="004536BA" w:rsidRPr="004536BA">
        <w:rPr>
          <w:rFonts w:cs="Calibri Light"/>
          <w:sz w:val="20"/>
        </w:rPr>
        <w:t xml:space="preserve"> </w:t>
      </w:r>
      <w:r w:rsidRPr="00014ECE">
        <w:rPr>
          <w:rFonts w:cs="Calibri Light"/>
        </w:rPr>
        <w:t xml:space="preserve">: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A10C42"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77777777" w:rsidR="00497A93" w:rsidRPr="00014ECE" w:rsidRDefault="00497A93" w:rsidP="00497A93">
      <w:pPr>
        <w:rPr>
          <w:rFonts w:ascii="Calibri Light" w:hAnsi="Calibri Light" w:cs="Calibri Light"/>
          <w:lang w:val="fr-BE"/>
        </w:rPr>
      </w:pPr>
    </w:p>
    <w:p w14:paraId="5353F23A" w14:textId="77777777" w:rsidR="00497A93" w:rsidRPr="00014ECE" w:rsidRDefault="00497A93" w:rsidP="00497A93">
      <w:pPr>
        <w:rPr>
          <w:rFonts w:ascii="Calibri Light" w:hAnsi="Calibri Light" w:cs="Calibri Light"/>
          <w:lang w:val="fr-BE"/>
        </w:rPr>
      </w:pPr>
    </w:p>
    <w:p w14:paraId="3C6F4E1F" w14:textId="77777777" w:rsidR="00287F37" w:rsidRPr="00014ECE" w:rsidRDefault="00287F37" w:rsidP="00497A93">
      <w:pPr>
        <w:rPr>
          <w:rFonts w:ascii="Calibri Light" w:hAnsi="Calibri Light" w:cs="Calibri Light"/>
          <w:lang w:val="fr-BE"/>
        </w:rPr>
        <w:sectPr w:rsidR="00287F37" w:rsidRPr="00014ECE" w:rsidSect="003E44A8">
          <w:type w:val="continuous"/>
          <w:pgSz w:w="11906" w:h="16838" w:code="9"/>
          <w:pgMar w:top="1276" w:right="1418" w:bottom="0" w:left="1418" w:header="0" w:footer="0" w:gutter="0"/>
          <w:cols w:space="708"/>
          <w:docGrid w:linePitch="360"/>
        </w:sectPr>
      </w:pPr>
    </w:p>
    <w:p w14:paraId="1087BCCE" w14:textId="046ACC06" w:rsidR="00497A93" w:rsidRPr="00014ECE" w:rsidRDefault="005B1822" w:rsidP="00497A93">
      <w:pPr>
        <w:pStyle w:val="Titre1"/>
        <w:ind w:left="357" w:hanging="357"/>
        <w:rPr>
          <w:rFonts w:cs="Calibri Light"/>
        </w:rPr>
      </w:pPr>
      <w:r>
        <w:rPr>
          <w:rFonts w:cs="Calibri Light"/>
        </w:rPr>
        <w:lastRenderedPageBreak/>
        <w:t xml:space="preserve">État des services </w:t>
      </w:r>
      <w:r w:rsidR="004C7AC3">
        <w:rPr>
          <w:rFonts w:cs="Calibri Light"/>
          <w:i/>
          <w:sz w:val="20"/>
        </w:rPr>
        <w:t xml:space="preserve">(si vous êtes nommé(e)) : </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3C3863B8" w:rsidR="001F47FD" w:rsidRPr="00014ECE" w:rsidRDefault="001F2A5A" w:rsidP="001F47FD">
      <w:pPr>
        <w:pStyle w:val="Titre1"/>
        <w:ind w:left="357" w:hanging="357"/>
        <w:rPr>
          <w:rFonts w:cs="Calibri Light"/>
        </w:rPr>
      </w:pPr>
      <w:r>
        <w:rPr>
          <w:rFonts w:cs="Calibri Light"/>
        </w:rPr>
        <w:lastRenderedPageBreak/>
        <w:t>Diplôme(s), formation(s) et expérience(s)</w:t>
      </w:r>
      <w:r w:rsidR="001F47FD" w:rsidRPr="00014ECE">
        <w:rPr>
          <w:rFonts w:cs="Calibri Light"/>
        </w:rPr>
        <w:t> :</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5D97A478" w:rsidR="00FD7A66"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799D1A46" w14:textId="77777777" w:rsidR="001F2A5A" w:rsidRDefault="001F2A5A" w:rsidP="00D924D7">
      <w:pPr>
        <w:spacing w:after="120"/>
        <w:jc w:val="both"/>
        <w:rPr>
          <w:rFonts w:ascii="Calibri Light" w:hAnsi="Calibri Light" w:cs="Calibri Light"/>
          <w:color w:val="000000"/>
          <w:sz w:val="22"/>
          <w:szCs w:val="22"/>
          <w:lang w:val="fr-BE"/>
        </w:rPr>
      </w:pPr>
    </w:p>
    <w:p w14:paraId="71A6FC59" w14:textId="37C41D19" w:rsidR="00D924D7" w:rsidRDefault="00B77BC1" w:rsidP="00D924D7">
      <w:pPr>
        <w:spacing w:after="120"/>
        <w:jc w:val="both"/>
        <w:rPr>
          <w:rFonts w:ascii="Calibri Light" w:hAnsi="Calibri Light" w:cs="Calibri Light"/>
          <w:color w:val="000000"/>
          <w:sz w:val="22"/>
          <w:szCs w:val="22"/>
          <w:lang w:val="fr-BE"/>
        </w:rPr>
      </w:pPr>
      <w:r>
        <w:rPr>
          <w:rFonts w:ascii="Calibri Light" w:hAnsi="Calibri Light" w:cs="Calibri Light"/>
          <w:color w:val="000000"/>
          <w:sz w:val="22"/>
          <w:szCs w:val="22"/>
          <w:lang w:val="fr-BE"/>
        </w:rPr>
        <w:t>N</w:t>
      </w:r>
      <w:r w:rsidR="00D924D7" w:rsidRPr="00014ECE">
        <w:rPr>
          <w:rFonts w:ascii="Calibri Light" w:hAnsi="Calibri Light" w:cs="Calibri Light"/>
          <w:color w:val="000000"/>
          <w:sz w:val="22"/>
          <w:szCs w:val="22"/>
          <w:lang w:val="fr-BE"/>
        </w:rPr>
        <w:t xml:space="preserve">ous vous invitons à détailler </w:t>
      </w:r>
      <w:r w:rsidR="00D924D7" w:rsidRPr="00014ECE">
        <w:rPr>
          <w:rFonts w:ascii="Calibri Light" w:hAnsi="Calibri Light" w:cs="Calibri Light"/>
          <w:color w:val="000000"/>
          <w:sz w:val="22"/>
          <w:szCs w:val="22"/>
          <w:u w:val="single"/>
          <w:lang w:val="fr-BE"/>
        </w:rPr>
        <w:t>clairement et concrètement</w:t>
      </w:r>
      <w:r w:rsidR="00D924D7" w:rsidRPr="00014ECE">
        <w:rPr>
          <w:rFonts w:ascii="Calibri Light" w:hAnsi="Calibri Light" w:cs="Calibri Light"/>
          <w:color w:val="000000"/>
          <w:sz w:val="22"/>
          <w:szCs w:val="22"/>
          <w:lang w:val="fr-BE"/>
        </w:rPr>
        <w:t xml:space="preserve"> les </w:t>
      </w:r>
      <w:r w:rsidR="00D924D7">
        <w:rPr>
          <w:rFonts w:ascii="Calibri Light" w:hAnsi="Calibri Light" w:cs="Calibri Light"/>
          <w:color w:val="000000"/>
          <w:sz w:val="22"/>
          <w:szCs w:val="22"/>
          <w:u w:val="single"/>
          <w:lang w:val="fr-BE"/>
        </w:rPr>
        <w:t>formations</w:t>
      </w:r>
      <w:r w:rsidR="00D924D7" w:rsidRPr="00014ECE">
        <w:rPr>
          <w:rFonts w:ascii="Calibri Light" w:hAnsi="Calibri Light" w:cs="Calibri Light"/>
          <w:color w:val="000000"/>
          <w:sz w:val="22"/>
          <w:szCs w:val="22"/>
          <w:u w:val="single"/>
          <w:lang w:val="fr-BE"/>
        </w:rPr>
        <w:t xml:space="preserve"> pertinentes</w:t>
      </w:r>
      <w:r w:rsidR="00D924D7" w:rsidRPr="00014ECE">
        <w:rPr>
          <w:rFonts w:ascii="Calibri Light" w:hAnsi="Calibri Light" w:cs="Calibri Light"/>
          <w:color w:val="000000"/>
          <w:sz w:val="22"/>
          <w:szCs w:val="22"/>
          <w:lang w:val="fr-BE"/>
        </w:rPr>
        <w:t xml:space="preserve"> </w:t>
      </w:r>
      <w:r>
        <w:rPr>
          <w:rFonts w:ascii="Calibri Light" w:hAnsi="Calibri Light" w:cs="Calibri Light"/>
          <w:color w:val="000000"/>
          <w:sz w:val="22"/>
          <w:szCs w:val="22"/>
          <w:lang w:val="fr-BE"/>
        </w:rPr>
        <w:t xml:space="preserve">et le parcours de développement de compétences professionnelle qui atteste du développement d’une expertise dans une ou plusieurs des thématiques listées dans le présent appel. </w:t>
      </w:r>
    </w:p>
    <w:p w14:paraId="1D8D8203" w14:textId="77777777" w:rsidR="00D924D7" w:rsidRPr="00B77BC1" w:rsidRDefault="00D924D7" w:rsidP="00D66C5D"/>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1BF85EF5" w:rsidR="00317401"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066D13F0"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 xml:space="preserve">Indiquez les expériences pertinentes pour répondre </w:t>
      </w:r>
      <w:r>
        <w:rPr>
          <w:rFonts w:ascii="Calibri Light" w:hAnsi="Calibri Light" w:cs="Calibri Light"/>
          <w:b/>
          <w:color w:val="000000"/>
          <w:sz w:val="22"/>
          <w:szCs w:val="22"/>
          <w:u w:val="single"/>
        </w:rPr>
        <w:t>aux expériences et qualifications requises et souhaitées</w:t>
      </w:r>
      <w:r>
        <w:rPr>
          <w:rFonts w:ascii="Calibri Light" w:hAnsi="Calibri Light" w:cs="Calibri Light"/>
          <w:b/>
          <w:color w:val="000000"/>
          <w:sz w:val="22"/>
          <w:szCs w:val="22"/>
        </w:rPr>
        <w:t xml:space="preserve"> du profil (nombre d'années requis, tâches, ...). </w:t>
      </w:r>
    </w:p>
    <w:p w14:paraId="21A28035"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Veillez à faire ressortir clairement en quoi les expériences décrites répondent aux critères requis, aux atouts spécifiés et aux compétences du profil de fonction.</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40DA94EB"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1 </w:t>
      </w:r>
      <w:r w:rsidR="00B70196">
        <w:rPr>
          <w:rFonts w:ascii="Calibri Light" w:hAnsi="Calibri Light" w:cs="Calibri Light"/>
          <w:smallCaps/>
          <w:lang w:val="fr-BE"/>
        </w:rPr>
        <w:t>–</w:t>
      </w:r>
      <w:r w:rsidRPr="00014ECE">
        <w:rPr>
          <w:rFonts w:ascii="Calibri Light" w:hAnsi="Calibri Light" w:cs="Calibri Light"/>
          <w:smallCaps/>
          <w:lang w:val="fr-BE"/>
        </w:rPr>
        <w:t xml:space="preserve"> </w:t>
      </w:r>
      <w:r w:rsidR="00B70196" w:rsidRPr="00B70196">
        <w:rPr>
          <w:rFonts w:ascii="Calibri Light" w:hAnsi="Calibri Light" w:cs="Calibri Light"/>
          <w:b/>
          <w:smallCaps/>
          <w:lang w:val="fr-BE"/>
        </w:rPr>
        <w:t>Indiquer le n</w:t>
      </w:r>
      <w:r w:rsidR="00C76FAC" w:rsidRPr="00B70196">
        <w:rPr>
          <w:rFonts w:ascii="Calibri Light" w:hAnsi="Calibri Light" w:cs="Calibri Light"/>
          <w:b/>
          <w:smallCaps/>
          <w:lang w:val="fr-BE"/>
        </w:rPr>
        <w:t>om de la fonction</w:t>
      </w:r>
      <w:r w:rsidR="00C76FAC" w:rsidRPr="00B70196">
        <w:rPr>
          <w:rFonts w:ascii="Calibri Light" w:hAnsi="Calibri Light" w:cs="Calibri Light"/>
          <w:lang w:val="fr-BE"/>
        </w:rPr>
        <w:t xml:space="preserve"> </w:t>
      </w:r>
      <w:r w:rsidR="00C76FAC" w:rsidRPr="00B70196">
        <w:rPr>
          <w:rFonts w:ascii="Calibri Light" w:hAnsi="Calibri Light" w:cs="Calibri Light"/>
          <w:sz w:val="20"/>
          <w:lang w:val="fr-BE"/>
        </w:rPr>
        <w:t>(</w:t>
      </w:r>
      <w:r w:rsidR="00C76FAC" w:rsidRPr="00B70196">
        <w:rPr>
          <w:rFonts w:ascii="Calibri Light" w:hAnsi="Calibri Light" w:cs="Calibri Light"/>
          <w:i/>
          <w:sz w:val="20"/>
          <w:lang w:val="fr-BE"/>
        </w:rPr>
        <w:t>Exemple : professeur(e) de mathématique en</w:t>
      </w:r>
      <w:r w:rsidR="00AA1D45" w:rsidRPr="00B70196">
        <w:rPr>
          <w:rFonts w:ascii="Calibri Light" w:hAnsi="Calibri Light" w:cs="Calibri Light"/>
          <w:i/>
          <w:sz w:val="20"/>
          <w:lang w:val="fr-BE"/>
        </w:rPr>
        <w:t xml:space="preserve"> 3</w:t>
      </w:r>
      <w:r w:rsidR="00C76FAC" w:rsidRPr="00B70196">
        <w:rPr>
          <w:rFonts w:ascii="Calibri Light" w:hAnsi="Calibri Light" w:cs="Calibri Light"/>
          <w:i/>
          <w:sz w:val="20"/>
          <w:vertAlign w:val="superscript"/>
          <w:lang w:val="fr-BE"/>
        </w:rPr>
        <w:t>ème</w:t>
      </w:r>
      <w:r w:rsidR="00C76FAC" w:rsidRPr="00B70196">
        <w:rPr>
          <w:rFonts w:ascii="Calibri Light" w:hAnsi="Calibri Light" w:cs="Calibri Light"/>
          <w:i/>
          <w:sz w:val="20"/>
          <w:lang w:val="fr-BE"/>
        </w:rPr>
        <w:t xml:space="preserve"> année</w:t>
      </w:r>
      <w:r w:rsidR="00C76FAC" w:rsidRPr="00B70196">
        <w:rPr>
          <w:rFonts w:ascii="Calibri Light" w:hAnsi="Calibri Light" w:cs="Calibri Light"/>
          <w:sz w:val="20"/>
          <w:lang w:val="fr-BE"/>
        </w:rPr>
        <w:t>)</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3063F646"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2 -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3BF26821"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3 -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36370E4C"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w:t>
      </w:r>
      <w:proofErr w:type="gramStart"/>
      <w:r w:rsidRPr="00014ECE">
        <w:rPr>
          <w:rFonts w:ascii="Calibri Light" w:hAnsi="Calibri Light" w:cs="Calibri Light"/>
          <w:smallCaps/>
          <w:lang w:val="fr-BE"/>
        </w:rPr>
        <w:t>4  -</w:t>
      </w:r>
      <w:proofErr w:type="gramEnd"/>
      <w:r w:rsidRPr="00014ECE">
        <w:rPr>
          <w:rFonts w:ascii="Calibri Light" w:hAnsi="Calibri Light" w:cs="Calibri Light"/>
          <w:smallCaps/>
          <w:lang w:val="fr-BE"/>
        </w:rPr>
        <w:t xml:space="preserve">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6DB9B58F" w14:textId="38B69E11" w:rsidR="0053196E" w:rsidRPr="005F6C5D" w:rsidRDefault="005F6C5D" w:rsidP="00DC74F1">
      <w:pPr>
        <w:pStyle w:val="Titre1"/>
        <w:pageBreakBefore/>
        <w:ind w:left="357" w:hanging="357"/>
        <w:rPr>
          <w:rFonts w:cs="Calibri Light"/>
        </w:rPr>
      </w:pPr>
      <w:r>
        <w:rPr>
          <w:rFonts w:cs="Calibri Light"/>
        </w:rPr>
        <w:lastRenderedPageBreak/>
        <w:t>M</w:t>
      </w:r>
      <w:r w:rsidR="00AF033D" w:rsidRPr="005F6C5D">
        <w:rPr>
          <w:rFonts w:cs="Calibri Light"/>
        </w:rPr>
        <w:t>otivation</w:t>
      </w:r>
    </w:p>
    <w:p w14:paraId="2055DDD8" w14:textId="59B4623F" w:rsidR="00AF033D" w:rsidRDefault="00AF033D" w:rsidP="00AF033D">
      <w:pPr>
        <w:rPr>
          <w:rFonts w:ascii="Calibri Light" w:hAnsi="Calibri Light" w:cs="Calibri Light"/>
          <w:lang w:val="fr-BE" w:eastAsia="en-US"/>
        </w:rPr>
      </w:pPr>
    </w:p>
    <w:p w14:paraId="7BEA91B6" w14:textId="3A1303D0" w:rsidR="005F6C5D" w:rsidRPr="005152BB" w:rsidRDefault="005F6C5D" w:rsidP="005F6C5D">
      <w:pPr>
        <w:spacing w:after="120"/>
        <w:jc w:val="both"/>
        <w:rPr>
          <w:rFonts w:ascii="Calibri Light" w:hAnsi="Calibri Light" w:cs="Calibri Light"/>
          <w:color w:val="000000"/>
          <w:sz w:val="22"/>
          <w:szCs w:val="22"/>
          <w:lang w:val="fr-BE"/>
        </w:rPr>
      </w:pPr>
      <w:r w:rsidRPr="00E033F9">
        <w:rPr>
          <w:rFonts w:ascii="Calibri Light" w:hAnsi="Calibri Light" w:cs="Calibri Light"/>
          <w:b/>
          <w:color w:val="000000"/>
          <w:sz w:val="22"/>
          <w:szCs w:val="22"/>
          <w:lang w:val="fr-BE"/>
        </w:rPr>
        <w:t>Plusieurs emplois</w:t>
      </w:r>
      <w:r w:rsidRPr="005152BB">
        <w:rPr>
          <w:rFonts w:ascii="Calibri Light" w:hAnsi="Calibri Light" w:cs="Calibri Light"/>
          <w:color w:val="000000"/>
          <w:sz w:val="22"/>
          <w:szCs w:val="22"/>
          <w:lang w:val="fr-BE"/>
        </w:rPr>
        <w:t xml:space="preserve"> sont à pourvoir en </w:t>
      </w:r>
      <w:r w:rsidRPr="00E033F9">
        <w:rPr>
          <w:rFonts w:ascii="Calibri Light" w:hAnsi="Calibri Light" w:cs="Calibri Light"/>
          <w:b/>
          <w:color w:val="000000"/>
          <w:sz w:val="22"/>
          <w:szCs w:val="22"/>
          <w:lang w:val="fr-BE"/>
        </w:rPr>
        <w:t>charge complète</w:t>
      </w:r>
      <w:r w:rsidRPr="005152BB">
        <w:rPr>
          <w:rFonts w:ascii="Calibri Light" w:hAnsi="Calibri Light" w:cs="Calibri Light"/>
          <w:color w:val="000000"/>
          <w:sz w:val="22"/>
          <w:szCs w:val="22"/>
          <w:lang w:val="fr-BE"/>
        </w:rPr>
        <w:t xml:space="preserve"> ou en </w:t>
      </w:r>
      <w:r w:rsidRPr="00E033F9">
        <w:rPr>
          <w:rFonts w:ascii="Calibri Light" w:hAnsi="Calibri Light" w:cs="Calibri Light"/>
          <w:b/>
          <w:color w:val="000000"/>
          <w:sz w:val="22"/>
          <w:szCs w:val="22"/>
          <w:lang w:val="fr-BE"/>
        </w:rPr>
        <w:t>charge partielle</w:t>
      </w:r>
      <w:r w:rsidRPr="005152BB">
        <w:rPr>
          <w:rFonts w:ascii="Calibri Light" w:hAnsi="Calibri Light" w:cs="Calibri Light"/>
          <w:color w:val="000000"/>
          <w:sz w:val="22"/>
          <w:szCs w:val="22"/>
          <w:lang w:val="fr-BE"/>
        </w:rPr>
        <w:t xml:space="preserve"> (de 2/10 à 5/10). Nous vous invitons donc à parcourir la </w:t>
      </w:r>
      <w:r w:rsidRPr="00E033F9">
        <w:rPr>
          <w:rFonts w:ascii="Calibri Light" w:hAnsi="Calibri Light" w:cs="Calibri Light"/>
          <w:b/>
          <w:color w:val="000000"/>
          <w:sz w:val="22"/>
          <w:szCs w:val="22"/>
          <w:lang w:val="fr-BE"/>
        </w:rPr>
        <w:t xml:space="preserve">liste des </w:t>
      </w:r>
      <w:r w:rsidR="004746CB">
        <w:rPr>
          <w:rFonts w:ascii="Calibri Light" w:hAnsi="Calibri Light" w:cs="Calibri Light"/>
          <w:b/>
          <w:color w:val="000000"/>
          <w:sz w:val="22"/>
          <w:szCs w:val="22"/>
          <w:lang w:val="fr-BE"/>
        </w:rPr>
        <w:t>domaines</w:t>
      </w:r>
      <w:r w:rsidRPr="005152BB">
        <w:rPr>
          <w:rFonts w:ascii="Calibri Light" w:hAnsi="Calibri Light" w:cs="Calibri Light"/>
          <w:color w:val="000000"/>
          <w:sz w:val="22"/>
          <w:szCs w:val="22"/>
          <w:lang w:val="fr-BE"/>
        </w:rPr>
        <w:t xml:space="preserve"> pour lesquels nous rechercherons des </w:t>
      </w:r>
      <w:r w:rsidRPr="00E033F9">
        <w:rPr>
          <w:rFonts w:ascii="Calibri Light" w:hAnsi="Calibri Light" w:cs="Calibri Light"/>
          <w:b/>
          <w:color w:val="000000"/>
          <w:sz w:val="22"/>
          <w:szCs w:val="22"/>
          <w:lang w:val="fr-BE"/>
        </w:rPr>
        <w:t>formateurs</w:t>
      </w:r>
      <w:r w:rsidRPr="005152BB">
        <w:rPr>
          <w:rFonts w:ascii="Calibri Light" w:hAnsi="Calibri Light" w:cs="Calibri Light"/>
          <w:color w:val="000000"/>
          <w:sz w:val="22"/>
          <w:szCs w:val="22"/>
          <w:lang w:val="fr-BE"/>
        </w:rPr>
        <w:t> :</w:t>
      </w:r>
    </w:p>
    <w:p w14:paraId="70E4EA7A"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Co-enseignement (fondamental et secondaire) ; </w:t>
      </w:r>
    </w:p>
    <w:p w14:paraId="190431CD"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Ecole inclusive (fondamental et ordinaire) ;</w:t>
      </w:r>
    </w:p>
    <w:p w14:paraId="50F7331A"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Travailler la motivation des élèves (fondamental et secondaire) ; </w:t>
      </w:r>
    </w:p>
    <w:p w14:paraId="36705E0A"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Gestion des émotions (niveau fondamental) ; </w:t>
      </w:r>
    </w:p>
    <w:p w14:paraId="0FD46733"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Formation aux programmes des nouveaux référentiels du tronc commun (niveau primaire, mission complète d’une année scolaire) ;</w:t>
      </w:r>
    </w:p>
    <w:p w14:paraId="6287C087"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Didactiques des disciplines des nouveaux référentiels (niveau secondaire, charges partielles) ;</w:t>
      </w:r>
    </w:p>
    <w:p w14:paraId="0CF1F34E"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Français, langues anciennes ;</w:t>
      </w:r>
    </w:p>
    <w:p w14:paraId="390FBF45"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Langues modernes ;</w:t>
      </w:r>
    </w:p>
    <w:p w14:paraId="2C297BEE"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Mathématiques</w:t>
      </w:r>
    </w:p>
    <w:p w14:paraId="4E842656"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Formation historique, géographique, économique et sociale (fondamental et secondaire) ;</w:t>
      </w:r>
    </w:p>
    <w:p w14:paraId="3EBF9905"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Formation manuelle, technique, technologique et numérique ;</w:t>
      </w:r>
    </w:p>
    <w:p w14:paraId="575E1E3F"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Education physique et à la santé  </w:t>
      </w:r>
    </w:p>
    <w:p w14:paraId="50BB3106"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FLESCO (fondamental et secondaire) ; </w:t>
      </w:r>
    </w:p>
    <w:p w14:paraId="3854A0BA"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Pratiques de l’évaluation des élèves (fondamental et secondaire) ; </w:t>
      </w:r>
    </w:p>
    <w:p w14:paraId="21A6C87A"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Compétences relationnelles, climat scolaire, gestion des émotions, bien-être, communication, gestion du stress, gestion des conflits, (fondamental et secondaire) ;</w:t>
      </w:r>
    </w:p>
    <w:p w14:paraId="1665C00C"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Formation à la gestion du changement (dont dans des écoles en dispositifs d’ajustement) ;</w:t>
      </w:r>
    </w:p>
    <w:p w14:paraId="5AD7DC38" w14:textId="77777777" w:rsidR="00B23A3E"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Formation à l’expression des besoins de développement des compétences et à l’élaboration des plans de formation</w:t>
      </w:r>
      <w:r w:rsidR="00B23A3E">
        <w:rPr>
          <w:rFonts w:ascii="Calibri Light" w:hAnsi="Calibri Light" w:cs="Calibri Light"/>
          <w:color w:val="000000"/>
          <w:sz w:val="22"/>
          <w:szCs w:val="22"/>
          <w:lang w:val="fr-BE"/>
        </w:rPr>
        <w:t> ;</w:t>
      </w:r>
    </w:p>
    <w:p w14:paraId="3BA5CB0F" w14:textId="77777777" w:rsidR="00B23A3E" w:rsidRPr="000060DE" w:rsidRDefault="00B23A3E" w:rsidP="00B23A3E">
      <w:pPr>
        <w:pStyle w:val="Paragraphedeliste"/>
        <w:numPr>
          <w:ilvl w:val="0"/>
          <w:numId w:val="28"/>
        </w:numPr>
        <w:contextualSpacing/>
        <w:jc w:val="both"/>
        <w:rPr>
          <w:rFonts w:ascii="Calibri Light" w:hAnsi="Calibri Light" w:cs="Calibri Light"/>
          <w:sz w:val="22"/>
        </w:rPr>
      </w:pPr>
      <w:r w:rsidRPr="00726D69">
        <w:rPr>
          <w:rFonts w:ascii="Calibri Light" w:hAnsi="Calibri Light" w:cs="Calibri Light"/>
          <w:sz w:val="22"/>
        </w:rPr>
        <w:t>Approche critique et réflexive (à la fois l'aspect collectif et individuel) en vue d'adapter et d'ajuster ses pratiques professionnelles au service des apprentissages des élèves.</w:t>
      </w:r>
    </w:p>
    <w:p w14:paraId="58854A06" w14:textId="339369B8" w:rsidR="005F6C5D" w:rsidRPr="00B23A3E" w:rsidRDefault="005F6C5D" w:rsidP="00B23A3E">
      <w:pPr>
        <w:spacing w:after="120"/>
        <w:jc w:val="both"/>
        <w:rPr>
          <w:rFonts w:ascii="Calibri Light" w:hAnsi="Calibri Light" w:cs="Calibri Light"/>
          <w:color w:val="000000"/>
          <w:sz w:val="22"/>
          <w:szCs w:val="22"/>
          <w:lang w:val="fr-BE"/>
        </w:rPr>
      </w:pPr>
    </w:p>
    <w:p w14:paraId="0C75B4D4" w14:textId="55AA8242" w:rsidR="005F6C5D" w:rsidRPr="005152BB" w:rsidRDefault="005F6C5D" w:rsidP="005F6C5D">
      <w:pPr>
        <w:spacing w:after="120"/>
        <w:jc w:val="both"/>
        <w:rPr>
          <w:rFonts w:ascii="Calibri Light" w:hAnsi="Calibri Light" w:cs="Calibri Light"/>
          <w:color w:val="000000"/>
          <w:sz w:val="22"/>
          <w:szCs w:val="22"/>
          <w:lang w:val="fr-BE"/>
        </w:rPr>
      </w:pPr>
      <w:r w:rsidRPr="00CB55D0">
        <w:rPr>
          <w:rFonts w:ascii="Calibri Light" w:hAnsi="Calibri Light" w:cs="Calibri Light"/>
          <w:color w:val="000000"/>
          <w:sz w:val="22"/>
          <w:szCs w:val="22"/>
          <w:lang w:val="fr-BE"/>
        </w:rPr>
        <w:t xml:space="preserve">Nous vous invitons à </w:t>
      </w:r>
      <w:r w:rsidRPr="00E033F9">
        <w:rPr>
          <w:rFonts w:ascii="Calibri Light" w:hAnsi="Calibri Light" w:cs="Calibri Light"/>
          <w:b/>
          <w:color w:val="000000"/>
          <w:sz w:val="22"/>
          <w:szCs w:val="22"/>
          <w:lang w:val="fr-BE"/>
        </w:rPr>
        <w:t>choisir jusqu’à trois thématiques de formation</w:t>
      </w:r>
      <w:r w:rsidRPr="00CB55D0">
        <w:rPr>
          <w:rFonts w:ascii="Calibri Light" w:hAnsi="Calibri Light" w:cs="Calibri Light"/>
          <w:color w:val="000000"/>
          <w:sz w:val="22"/>
          <w:szCs w:val="22"/>
          <w:lang w:val="fr-BE"/>
        </w:rPr>
        <w:t xml:space="preserve"> </w:t>
      </w:r>
      <w:r w:rsidR="004746CB" w:rsidRPr="004746CB">
        <w:rPr>
          <w:rFonts w:ascii="Calibri Light" w:hAnsi="Calibri Light" w:cs="Calibri Light"/>
          <w:b/>
          <w:color w:val="000000"/>
          <w:sz w:val="22"/>
          <w:szCs w:val="22"/>
          <w:lang w:val="fr-BE"/>
        </w:rPr>
        <w:t>maximum</w:t>
      </w:r>
      <w:r w:rsidR="004746CB">
        <w:rPr>
          <w:rFonts w:ascii="Calibri Light" w:hAnsi="Calibri Light" w:cs="Calibri Light"/>
          <w:color w:val="000000"/>
          <w:sz w:val="22"/>
          <w:szCs w:val="22"/>
          <w:lang w:val="fr-BE"/>
        </w:rPr>
        <w:t xml:space="preserve"> </w:t>
      </w:r>
      <w:r w:rsidRPr="00CB55D0">
        <w:rPr>
          <w:rFonts w:ascii="Calibri Light" w:hAnsi="Calibri Light" w:cs="Calibri Light"/>
          <w:color w:val="000000"/>
          <w:sz w:val="22"/>
          <w:szCs w:val="22"/>
          <w:lang w:val="fr-BE"/>
        </w:rPr>
        <w:t xml:space="preserve">que vous souhaitez </w:t>
      </w:r>
      <w:r>
        <w:rPr>
          <w:rFonts w:ascii="Calibri Light" w:hAnsi="Calibri Light" w:cs="Calibri Light"/>
          <w:color w:val="000000"/>
          <w:sz w:val="22"/>
          <w:szCs w:val="22"/>
          <w:lang w:val="fr-BE"/>
        </w:rPr>
        <w:t>dispenser</w:t>
      </w:r>
      <w:r w:rsidRPr="00CB55D0">
        <w:rPr>
          <w:rFonts w:ascii="Calibri Light" w:hAnsi="Calibri Light" w:cs="Calibri Light"/>
          <w:color w:val="000000"/>
          <w:sz w:val="22"/>
          <w:szCs w:val="22"/>
          <w:lang w:val="fr-BE"/>
        </w:rPr>
        <w:t xml:space="preserve">, et à nous </w:t>
      </w:r>
      <w:r w:rsidRPr="00E033F9">
        <w:rPr>
          <w:rFonts w:ascii="Calibri Light" w:hAnsi="Calibri Light" w:cs="Calibri Light"/>
          <w:b/>
          <w:color w:val="000000"/>
          <w:sz w:val="22"/>
          <w:szCs w:val="22"/>
          <w:lang w:val="fr-BE"/>
        </w:rPr>
        <w:t>expliquer les raisons de votre choix</w:t>
      </w:r>
      <w:r>
        <w:rPr>
          <w:rFonts w:ascii="Calibri Light" w:hAnsi="Calibri Light" w:cs="Calibri Light"/>
          <w:color w:val="000000"/>
          <w:sz w:val="22"/>
          <w:szCs w:val="22"/>
          <w:lang w:val="fr-BE"/>
        </w:rPr>
        <w:t xml:space="preserve"> (intérêt, vision de la fonction)</w:t>
      </w:r>
      <w:r w:rsidRPr="00CB55D0">
        <w:rPr>
          <w:rFonts w:ascii="Calibri Light" w:hAnsi="Calibri Light" w:cs="Calibri Light"/>
          <w:color w:val="000000"/>
          <w:sz w:val="22"/>
          <w:szCs w:val="22"/>
          <w:lang w:val="fr-BE"/>
        </w:rPr>
        <w:t xml:space="preserve"> ainsi que </w:t>
      </w:r>
      <w:r w:rsidRPr="00E033F9">
        <w:rPr>
          <w:rFonts w:ascii="Calibri Light" w:hAnsi="Calibri Light" w:cs="Calibri Light"/>
          <w:b/>
          <w:color w:val="000000"/>
          <w:sz w:val="22"/>
          <w:szCs w:val="22"/>
          <w:lang w:val="fr-BE"/>
        </w:rPr>
        <w:t>l’expérience pertinente</w:t>
      </w:r>
      <w:r w:rsidRPr="00CB55D0">
        <w:rPr>
          <w:rFonts w:ascii="Calibri Light" w:hAnsi="Calibri Light" w:cs="Calibri Light"/>
          <w:color w:val="000000"/>
          <w:sz w:val="22"/>
          <w:szCs w:val="22"/>
          <w:lang w:val="fr-BE"/>
        </w:rPr>
        <w:t xml:space="preserve"> que vous souhaitez mettre en valeur.</w:t>
      </w:r>
      <w:r>
        <w:rPr>
          <w:rFonts w:ascii="Calibri Light" w:hAnsi="Calibri Light" w:cs="Calibri Light"/>
          <w:color w:val="000000"/>
          <w:sz w:val="22"/>
          <w:szCs w:val="22"/>
          <w:lang w:val="fr-BE"/>
        </w:rPr>
        <w:t xml:space="preserve"> </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AC73307" w14:textId="77777777" w:rsidR="000543FF" w:rsidRPr="00014ECE" w:rsidRDefault="000543FF" w:rsidP="000543FF">
            <w:pPr>
              <w:spacing w:before="120" w:after="120"/>
              <w:rPr>
                <w:rFonts w:ascii="Calibri Light" w:hAnsi="Calibri Light" w:cs="Calibri Light"/>
                <w:sz w:val="22"/>
                <w:lang w:val="fr-BE" w:eastAsia="en-US"/>
              </w:rPr>
            </w:pPr>
          </w:p>
          <w:p w14:paraId="76FD78FE" w14:textId="77777777" w:rsidR="000543FF" w:rsidRPr="00014ECE" w:rsidRDefault="000543FF" w:rsidP="000543FF">
            <w:pPr>
              <w:spacing w:before="120" w:after="120"/>
              <w:rPr>
                <w:rFonts w:ascii="Calibri Light" w:hAnsi="Calibri Light" w:cs="Calibri Light"/>
                <w:sz w:val="22"/>
                <w:lang w:val="fr-BE" w:eastAsia="en-US"/>
              </w:rPr>
            </w:pPr>
          </w:p>
          <w:p w14:paraId="7517A660" w14:textId="77777777" w:rsidR="000543FF" w:rsidRPr="00014ECE" w:rsidRDefault="000543FF" w:rsidP="000543FF">
            <w:pPr>
              <w:spacing w:before="120" w:after="120"/>
              <w:rPr>
                <w:rFonts w:ascii="Calibri Light" w:hAnsi="Calibri Light" w:cs="Calibri Light"/>
                <w:sz w:val="22"/>
                <w:lang w:val="fr-BE" w:eastAsia="en-US"/>
              </w:rPr>
            </w:pPr>
          </w:p>
          <w:p w14:paraId="2756A5B1" w14:textId="77777777" w:rsidR="000543FF" w:rsidRPr="00014ECE" w:rsidRDefault="000543FF" w:rsidP="000543FF">
            <w:pPr>
              <w:spacing w:before="120" w:after="120"/>
              <w:rPr>
                <w:rFonts w:ascii="Calibri Light" w:hAnsi="Calibri Light" w:cs="Calibri Light"/>
                <w:sz w:val="22"/>
                <w:lang w:val="fr-BE" w:eastAsia="en-US"/>
              </w:rPr>
            </w:pPr>
          </w:p>
          <w:p w14:paraId="421F31AC" w14:textId="77777777" w:rsidR="000543FF" w:rsidRPr="00014ECE" w:rsidRDefault="000543FF" w:rsidP="000543FF">
            <w:pPr>
              <w:spacing w:before="120" w:after="120"/>
              <w:rPr>
                <w:rFonts w:ascii="Calibri Light" w:hAnsi="Calibri Light" w:cs="Calibri Light"/>
                <w:sz w:val="22"/>
                <w:lang w:val="fr-BE" w:eastAsia="en-US"/>
              </w:rPr>
            </w:pPr>
          </w:p>
          <w:p w14:paraId="41C15A11" w14:textId="77777777" w:rsidR="000543FF" w:rsidRPr="00014ECE" w:rsidRDefault="000543FF" w:rsidP="000543FF">
            <w:pPr>
              <w:spacing w:before="120" w:after="120"/>
              <w:rPr>
                <w:rFonts w:ascii="Calibri Light" w:hAnsi="Calibri Light" w:cs="Calibri Light"/>
                <w:sz w:val="22"/>
                <w:lang w:val="fr-BE" w:eastAsia="en-US"/>
              </w:rPr>
            </w:pPr>
          </w:p>
          <w:p w14:paraId="31A91C10" w14:textId="77777777" w:rsidR="000543FF" w:rsidRPr="00014ECE" w:rsidRDefault="000543FF" w:rsidP="000543FF">
            <w:pPr>
              <w:spacing w:before="120" w:after="120"/>
              <w:rPr>
                <w:rFonts w:ascii="Calibri Light" w:hAnsi="Calibri Light" w:cs="Calibri Light"/>
                <w:sz w:val="22"/>
                <w:lang w:val="fr-BE" w:eastAsia="en-US"/>
              </w:rPr>
            </w:pPr>
          </w:p>
          <w:p w14:paraId="3FA65C24" w14:textId="77777777" w:rsidR="000543FF" w:rsidRPr="00014ECE" w:rsidRDefault="000543FF" w:rsidP="000543FF">
            <w:pPr>
              <w:spacing w:before="120" w:after="120"/>
              <w:rPr>
                <w:rFonts w:ascii="Calibri Light" w:hAnsi="Calibri Light" w:cs="Calibri Light"/>
                <w:sz w:val="22"/>
                <w:lang w:val="fr-BE" w:eastAsia="en-US"/>
              </w:rPr>
            </w:pPr>
          </w:p>
          <w:p w14:paraId="6C29B21C" w14:textId="77777777" w:rsidR="000543FF" w:rsidRPr="00014ECE" w:rsidRDefault="000543FF" w:rsidP="000543FF">
            <w:pPr>
              <w:spacing w:before="120" w:after="120"/>
              <w:rPr>
                <w:rFonts w:ascii="Calibri Light" w:hAnsi="Calibri Light" w:cs="Calibri Light"/>
                <w:sz w:val="22"/>
                <w:lang w:val="fr-BE" w:eastAsia="en-US"/>
              </w:rPr>
            </w:pPr>
          </w:p>
          <w:p w14:paraId="16A2BEA1" w14:textId="77777777" w:rsidR="000543FF" w:rsidRPr="00014ECE" w:rsidRDefault="000543FF" w:rsidP="000543FF">
            <w:pPr>
              <w:spacing w:before="120" w:after="120"/>
              <w:rPr>
                <w:rFonts w:ascii="Calibri Light" w:hAnsi="Calibri Light" w:cs="Calibri Light"/>
                <w:sz w:val="22"/>
                <w:lang w:val="fr-BE" w:eastAsia="en-US"/>
              </w:rPr>
            </w:pPr>
          </w:p>
          <w:p w14:paraId="7C77F409" w14:textId="77777777" w:rsidR="000543FF" w:rsidRPr="00014ECE" w:rsidRDefault="000543FF" w:rsidP="000543FF">
            <w:pPr>
              <w:spacing w:before="120" w:after="120"/>
              <w:rPr>
                <w:rFonts w:ascii="Calibri Light" w:hAnsi="Calibri Light" w:cs="Calibri Light"/>
                <w:sz w:val="22"/>
                <w:lang w:val="fr-BE" w:eastAsia="en-US"/>
              </w:rPr>
            </w:pPr>
          </w:p>
          <w:p w14:paraId="20D9FD66" w14:textId="77777777" w:rsidR="000543FF" w:rsidRPr="00014ECE" w:rsidRDefault="000543FF" w:rsidP="000543FF">
            <w:pPr>
              <w:spacing w:before="120" w:after="120"/>
              <w:rPr>
                <w:rFonts w:ascii="Calibri Light" w:hAnsi="Calibri Light" w:cs="Calibri Light"/>
                <w:sz w:val="22"/>
                <w:lang w:val="fr-BE" w:eastAsia="en-US"/>
              </w:rPr>
            </w:pPr>
          </w:p>
          <w:p w14:paraId="65DAFCE8" w14:textId="77777777" w:rsidR="000543FF" w:rsidRPr="00014ECE" w:rsidRDefault="000543FF" w:rsidP="000543FF">
            <w:pPr>
              <w:spacing w:before="120" w:after="120"/>
              <w:rPr>
                <w:rFonts w:ascii="Calibri Light" w:hAnsi="Calibri Light" w:cs="Calibri Light"/>
                <w:sz w:val="22"/>
                <w:lang w:val="fr-BE" w:eastAsia="en-US"/>
              </w:rPr>
            </w:pPr>
          </w:p>
          <w:p w14:paraId="1D253BBB" w14:textId="77777777" w:rsidR="000543FF" w:rsidRPr="00014ECE" w:rsidRDefault="000543FF" w:rsidP="000543FF">
            <w:pPr>
              <w:spacing w:before="120" w:after="120"/>
              <w:rPr>
                <w:rFonts w:ascii="Calibri Light" w:hAnsi="Calibri Light" w:cs="Calibri Light"/>
                <w:sz w:val="22"/>
                <w:lang w:val="fr-BE" w:eastAsia="en-US"/>
              </w:rPr>
            </w:pPr>
          </w:p>
          <w:p w14:paraId="38713A8B" w14:textId="77777777" w:rsidR="000543FF" w:rsidRPr="00014ECE" w:rsidRDefault="000543FF" w:rsidP="000543FF">
            <w:pPr>
              <w:spacing w:before="120" w:after="120"/>
              <w:rPr>
                <w:rFonts w:ascii="Calibri Light" w:hAnsi="Calibri Light" w:cs="Calibri Light"/>
                <w:sz w:val="22"/>
                <w:lang w:val="fr-BE" w:eastAsia="en-US"/>
              </w:rPr>
            </w:pPr>
          </w:p>
          <w:p w14:paraId="6ADFB684" w14:textId="77777777" w:rsidR="000543FF" w:rsidRPr="00014ECE" w:rsidRDefault="000543FF" w:rsidP="000543FF">
            <w:pPr>
              <w:spacing w:before="120" w:after="120"/>
              <w:rPr>
                <w:rFonts w:ascii="Calibri Light" w:hAnsi="Calibri Light" w:cs="Calibri Light"/>
                <w:sz w:val="22"/>
                <w:lang w:val="fr-BE" w:eastAsia="en-US"/>
              </w:rPr>
            </w:pPr>
          </w:p>
          <w:p w14:paraId="2369E5DC" w14:textId="77777777" w:rsidR="000543FF" w:rsidRPr="00014ECE" w:rsidRDefault="000543FF" w:rsidP="000543FF">
            <w:pPr>
              <w:spacing w:before="120" w:after="120"/>
              <w:rPr>
                <w:rFonts w:ascii="Calibri Light" w:hAnsi="Calibri Light" w:cs="Calibri Light"/>
                <w:sz w:val="22"/>
                <w:lang w:val="fr-BE" w:eastAsia="en-US"/>
              </w:rPr>
            </w:pPr>
          </w:p>
          <w:p w14:paraId="30A3DECC" w14:textId="77777777" w:rsidR="000543FF" w:rsidRPr="00014ECE" w:rsidRDefault="000543FF" w:rsidP="000543FF">
            <w:pPr>
              <w:spacing w:before="120" w:after="120"/>
              <w:rPr>
                <w:rFonts w:ascii="Calibri Light" w:hAnsi="Calibri Light" w:cs="Calibri Light"/>
                <w:sz w:val="22"/>
                <w:lang w:val="fr-BE" w:eastAsia="en-US"/>
              </w:rPr>
            </w:pPr>
          </w:p>
          <w:p w14:paraId="19A70297" w14:textId="77777777" w:rsidR="000543FF" w:rsidRPr="00014ECE" w:rsidRDefault="000543FF" w:rsidP="000543FF">
            <w:pPr>
              <w:spacing w:before="120" w:after="120"/>
              <w:rPr>
                <w:rFonts w:ascii="Calibri Light" w:hAnsi="Calibri Light" w:cs="Calibri Light"/>
                <w:sz w:val="22"/>
                <w:lang w:val="fr-BE" w:eastAsia="en-US"/>
              </w:rPr>
            </w:pPr>
          </w:p>
          <w:p w14:paraId="371B2376" w14:textId="77777777" w:rsidR="000543FF" w:rsidRPr="00014ECE" w:rsidRDefault="000543FF" w:rsidP="000543FF">
            <w:pPr>
              <w:spacing w:before="120" w:after="120"/>
              <w:rPr>
                <w:rFonts w:ascii="Calibri Light" w:hAnsi="Calibri Light" w:cs="Calibri Light"/>
                <w:sz w:val="22"/>
                <w:lang w:val="fr-BE" w:eastAsia="en-US"/>
              </w:rPr>
            </w:pPr>
          </w:p>
          <w:p w14:paraId="272C4015" w14:textId="77777777" w:rsidR="000543FF" w:rsidRPr="00014ECE" w:rsidRDefault="000543FF" w:rsidP="000543FF">
            <w:pPr>
              <w:spacing w:before="120" w:after="120"/>
              <w:rPr>
                <w:rFonts w:ascii="Calibri Light" w:hAnsi="Calibri Light" w:cs="Calibri Light"/>
                <w:sz w:val="22"/>
                <w:lang w:val="fr-BE" w:eastAsia="en-US"/>
              </w:rPr>
            </w:pPr>
          </w:p>
          <w:p w14:paraId="67A333C7" w14:textId="77777777" w:rsidR="000543FF" w:rsidRPr="00014ECE" w:rsidRDefault="000543FF" w:rsidP="000543FF">
            <w:pPr>
              <w:spacing w:before="120" w:after="120"/>
              <w:rPr>
                <w:rFonts w:ascii="Calibri Light" w:hAnsi="Calibri Light" w:cs="Calibri Light"/>
                <w:sz w:val="22"/>
                <w:lang w:val="fr-BE" w:eastAsia="en-US"/>
              </w:rPr>
            </w:pPr>
          </w:p>
          <w:p w14:paraId="7B064470" w14:textId="77777777" w:rsidR="000543FF" w:rsidRPr="00014ECE" w:rsidRDefault="000543FF" w:rsidP="000543FF">
            <w:pPr>
              <w:spacing w:before="120" w:after="120"/>
              <w:rPr>
                <w:rFonts w:ascii="Calibri Light" w:hAnsi="Calibri Light" w:cs="Calibri Light"/>
                <w:sz w:val="22"/>
                <w:lang w:val="fr-BE" w:eastAsia="en-US"/>
              </w:rPr>
            </w:pPr>
          </w:p>
          <w:p w14:paraId="3A7C7326" w14:textId="77777777" w:rsidR="000543FF" w:rsidRPr="00014ECE" w:rsidRDefault="000543FF" w:rsidP="000543FF">
            <w:pPr>
              <w:spacing w:before="120" w:after="120"/>
              <w:rPr>
                <w:rFonts w:ascii="Calibri Light" w:hAnsi="Calibri Light" w:cs="Calibri Light"/>
                <w:sz w:val="22"/>
                <w:lang w:val="fr-BE" w:eastAsia="en-US"/>
              </w:rPr>
            </w:pPr>
          </w:p>
          <w:p w14:paraId="535A5963" w14:textId="77777777" w:rsidR="000543FF" w:rsidRPr="00014ECE" w:rsidRDefault="000543FF" w:rsidP="000543FF">
            <w:pPr>
              <w:spacing w:before="120" w:after="120"/>
              <w:rPr>
                <w:rFonts w:ascii="Calibri Light" w:hAnsi="Calibri Light" w:cs="Calibri Light"/>
                <w:sz w:val="22"/>
                <w:lang w:val="fr-BE" w:eastAsia="en-US"/>
              </w:rPr>
            </w:pPr>
          </w:p>
          <w:p w14:paraId="4C2409F9" w14:textId="77777777" w:rsidR="000543FF" w:rsidRPr="00014ECE" w:rsidRDefault="000543FF" w:rsidP="000543FF">
            <w:pPr>
              <w:spacing w:before="120" w:after="120"/>
              <w:rPr>
                <w:rFonts w:ascii="Calibri Light" w:hAnsi="Calibri Light" w:cs="Calibri Light"/>
                <w:sz w:val="22"/>
                <w:lang w:val="fr-BE" w:eastAsia="en-US"/>
              </w:rPr>
            </w:pPr>
          </w:p>
          <w:p w14:paraId="5699BFFF" w14:textId="1F28BA92"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503D5FFF" w:rsidR="007D7445" w:rsidRDefault="007D7445">
      <w:pPr>
        <w:tabs>
          <w:tab w:val="left" w:pos="5640"/>
        </w:tabs>
        <w:autoSpaceDE w:val="0"/>
        <w:autoSpaceDN w:val="0"/>
        <w:adjustRightInd w:val="0"/>
        <w:rPr>
          <w:rFonts w:ascii="Calibri Light" w:hAnsi="Calibri Light" w:cs="Calibri Light"/>
          <w:color w:val="000000"/>
          <w:szCs w:val="22"/>
          <w:lang w:val="fr-BE"/>
        </w:rPr>
      </w:pPr>
    </w:p>
    <w:p w14:paraId="5D98AC5A" w14:textId="77777777" w:rsidR="007D7445" w:rsidRDefault="007D7445">
      <w:pPr>
        <w:rPr>
          <w:rFonts w:ascii="Calibri Light" w:hAnsi="Calibri Light" w:cs="Calibri Light"/>
          <w:color w:val="000000"/>
          <w:szCs w:val="22"/>
          <w:lang w:val="fr-BE"/>
        </w:rPr>
      </w:pPr>
      <w:r>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lastRenderedPageBreak/>
        <w:t>Conclusion</w:t>
      </w:r>
    </w:p>
    <w:p w14:paraId="425D9090" w14:textId="77777777" w:rsidR="00014ECE" w:rsidRPr="0016498E" w:rsidRDefault="00014ECE" w:rsidP="00014ECE">
      <w:pPr>
        <w:rPr>
          <w:rFonts w:ascii="Calibri Light" w:hAnsi="Calibri Light" w:cs="Calibri Light"/>
          <w:sz w:val="22"/>
          <w:szCs w:val="22"/>
          <w:lang w:val="fr-BE" w:eastAsia="en-US"/>
        </w:rPr>
      </w:pPr>
    </w:p>
    <w:p w14:paraId="2E9273AA" w14:textId="44107D95" w:rsidR="00014ECE" w:rsidRPr="0016498E" w:rsidRDefault="00A34A14" w:rsidP="00014ECE">
      <w:pPr>
        <w:rPr>
          <w:rFonts w:ascii="Calibri Light" w:hAnsi="Calibri Light" w:cs="Calibri Light"/>
          <w:sz w:val="22"/>
          <w:szCs w:val="22"/>
        </w:rPr>
      </w:pPr>
      <w:r w:rsidRPr="0016498E">
        <w:rPr>
          <w:rFonts w:ascii="Calibri Light" w:hAnsi="Calibri Light" w:cs="Calibri Light"/>
          <w:sz w:val="22"/>
          <w:szCs w:val="22"/>
        </w:rPr>
        <w:t xml:space="preserve">Je joins en annexe : </w:t>
      </w:r>
    </w:p>
    <w:p w14:paraId="52528DA3" w14:textId="6B95AA11" w:rsidR="00A34A14" w:rsidRPr="0016498E" w:rsidRDefault="00A34A14" w:rsidP="00A34A14">
      <w:pPr>
        <w:pStyle w:val="Paragraphedeliste"/>
        <w:numPr>
          <w:ilvl w:val="0"/>
          <w:numId w:val="24"/>
        </w:numPr>
        <w:rPr>
          <w:rFonts w:ascii="Calibri Light" w:hAnsi="Calibri Light" w:cs="Calibri Light"/>
          <w:sz w:val="22"/>
          <w:szCs w:val="22"/>
          <w:lang w:val="fr-BE" w:eastAsia="en-US"/>
        </w:rPr>
      </w:pPr>
      <w:proofErr w:type="gramStart"/>
      <w:r w:rsidRPr="0016498E">
        <w:rPr>
          <w:rFonts w:ascii="Calibri Light" w:hAnsi="Calibri Light" w:cs="Calibri Light"/>
          <w:sz w:val="22"/>
          <w:szCs w:val="22"/>
          <w:lang w:val="fr-BE" w:eastAsia="en-US"/>
        </w:rPr>
        <w:t>Un copie</w:t>
      </w:r>
      <w:proofErr w:type="gramEnd"/>
      <w:r w:rsidRPr="0016498E">
        <w:rPr>
          <w:rFonts w:ascii="Calibri Light" w:hAnsi="Calibri Light" w:cs="Calibri Light"/>
          <w:sz w:val="22"/>
          <w:szCs w:val="22"/>
          <w:lang w:val="fr-BE" w:eastAsia="en-US"/>
        </w:rPr>
        <w:t xml:space="preserve"> du ou des diplômes requis pour postuler à la fonction (ou de l’équivalence)</w:t>
      </w:r>
    </w:p>
    <w:p w14:paraId="299C487D" w14:textId="2692871B" w:rsidR="00A34A14" w:rsidRPr="0016498E" w:rsidRDefault="007D7445" w:rsidP="00A34A14">
      <w:pPr>
        <w:pStyle w:val="Paragraphedeliste"/>
        <w:numPr>
          <w:ilvl w:val="0"/>
          <w:numId w:val="24"/>
        </w:numPr>
        <w:rPr>
          <w:rFonts w:ascii="Calibri Light" w:hAnsi="Calibri Light" w:cs="Calibri Light"/>
          <w:sz w:val="22"/>
          <w:szCs w:val="22"/>
          <w:lang w:val="fr-BE" w:eastAsia="en-US"/>
        </w:rPr>
      </w:pPr>
      <w:bookmarkStart w:id="0" w:name="_GoBack"/>
      <w:r>
        <w:rPr>
          <w:rFonts w:ascii="Calibri Light" w:hAnsi="Calibri Light" w:cs="Calibri Light"/>
          <w:sz w:val="22"/>
          <w:szCs w:val="22"/>
          <w:lang w:val="fr-BE" w:eastAsia="en-US"/>
        </w:rPr>
        <w:t>Si je suis nommé(e), u</w:t>
      </w:r>
      <w:r w:rsidR="00A34A14" w:rsidRPr="0016498E">
        <w:rPr>
          <w:rFonts w:ascii="Calibri Light" w:hAnsi="Calibri Light" w:cs="Calibri Light"/>
          <w:sz w:val="22"/>
          <w:szCs w:val="22"/>
          <w:lang w:val="fr-BE" w:eastAsia="en-US"/>
        </w:rPr>
        <w:t xml:space="preserve">ne copie de mon arrêté de nomination (ou une preuve de nomination) </w:t>
      </w:r>
    </w:p>
    <w:bookmarkEnd w:id="0"/>
    <w:p w14:paraId="4F94B799" w14:textId="77777777" w:rsidR="002B4A44" w:rsidRPr="0016498E" w:rsidRDefault="002B4A44" w:rsidP="002B4A44">
      <w:pPr>
        <w:rPr>
          <w:rFonts w:ascii="Calibri Light" w:hAnsi="Calibri Light" w:cs="Calibri Light"/>
          <w:sz w:val="22"/>
          <w:szCs w:val="22"/>
          <w:lang w:val="fr-BE" w:eastAsia="en-US"/>
        </w:rPr>
      </w:pPr>
    </w:p>
    <w:p w14:paraId="0A99EEE1" w14:textId="6D7B5440" w:rsidR="002B4A44" w:rsidRPr="0016498E" w:rsidRDefault="002B4A44" w:rsidP="008C70C8">
      <w:p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16498E" w:rsidRDefault="00A34A14" w:rsidP="00A34A14">
      <w:pPr>
        <w:rPr>
          <w:rFonts w:ascii="Calibri Light" w:hAnsi="Calibri Light" w:cs="Calibri Light"/>
          <w:sz w:val="22"/>
          <w:szCs w:val="22"/>
          <w:lang w:val="fr-BE" w:eastAsia="en-US"/>
        </w:rPr>
      </w:pPr>
    </w:p>
    <w:p w14:paraId="42CEE873" w14:textId="77777777" w:rsidR="000543FF" w:rsidRPr="0016498E"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16498E" w:rsidRDefault="00180DA5" w:rsidP="00945A46">
      <w:pPr>
        <w:tabs>
          <w:tab w:val="left" w:pos="5640"/>
        </w:tabs>
        <w:autoSpaceDE w:val="0"/>
        <w:autoSpaceDN w:val="0"/>
        <w:adjustRightInd w:val="0"/>
        <w:rPr>
          <w:rFonts w:ascii="Calibri Light" w:hAnsi="Calibri Light" w:cs="Calibri Light"/>
          <w:sz w:val="22"/>
          <w:szCs w:val="22"/>
          <w:lang w:val="fr-BE"/>
        </w:rPr>
      </w:pPr>
      <w:r w:rsidRPr="0016498E">
        <w:rPr>
          <w:rFonts w:ascii="Calibri Light" w:hAnsi="Calibri Light" w:cs="Calibri Light"/>
          <w:color w:val="000000"/>
          <w:sz w:val="22"/>
          <w:szCs w:val="22"/>
          <w:lang w:val="fr-BE"/>
        </w:rPr>
        <w:t>Date :</w:t>
      </w:r>
      <w:r w:rsidR="008C70C8" w:rsidRPr="0016498E">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16498E">
            <w:rPr>
              <w:rFonts w:ascii="Calibri Light" w:hAnsi="Calibri Light" w:cs="Calibri Light"/>
              <w:color w:val="808080" w:themeColor="background1" w:themeShade="80"/>
              <w:sz w:val="22"/>
              <w:szCs w:val="22"/>
              <w:lang w:val="fr-BE"/>
            </w:rPr>
            <w:t>Sélectionnez.</w:t>
          </w:r>
        </w:sdtContent>
      </w:sdt>
      <w:r w:rsidRPr="0016498E">
        <w:rPr>
          <w:rFonts w:ascii="Calibri Light" w:hAnsi="Calibri Light" w:cs="Calibri Light"/>
          <w:color w:val="000000"/>
          <w:sz w:val="22"/>
          <w:szCs w:val="22"/>
          <w:lang w:val="fr-BE"/>
        </w:rPr>
        <w:tab/>
        <w:t>Signature :</w:t>
      </w:r>
    </w:p>
    <w:sectPr w:rsidR="00E4244F" w:rsidRPr="0016498E"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D21FC" w14:textId="77777777" w:rsidR="00577933" w:rsidRDefault="00577933">
      <w:r>
        <w:separator/>
      </w:r>
    </w:p>
  </w:endnote>
  <w:endnote w:type="continuationSeparator" w:id="0">
    <w:p w14:paraId="4FA9BDE7" w14:textId="77777777" w:rsidR="00577933" w:rsidRDefault="00577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22ABC7F5" w14:textId="131CCB2A" w:rsidR="00EF7522" w:rsidRDefault="00EF7522" w:rsidP="00EF7522">
    <w:pPr>
      <w:pStyle w:val="Pieddepage"/>
      <w:jc w:val="center"/>
      <w:rPr>
        <w:rFonts w:ascii="Calibri" w:hAnsi="Calibri" w:cs="Calibri"/>
        <w:spacing w:val="-10"/>
        <w:sz w:val="16"/>
        <w:szCs w:val="16"/>
        <w:lang w:val="fr-BE"/>
      </w:rPr>
    </w:pPr>
    <w:r>
      <w:rPr>
        <w:rFonts w:ascii="Calibri" w:hAnsi="Calibri" w:cs="Calibri"/>
        <w:spacing w:val="-10"/>
        <w:sz w:val="16"/>
        <w:szCs w:val="16"/>
        <w:lang w:val="fr-BE"/>
      </w:rPr>
      <w:t>Direction générale Organ</w:t>
    </w:r>
    <w:r w:rsidR="00E3679A">
      <w:rPr>
        <w:rFonts w:ascii="Calibri" w:hAnsi="Calibri" w:cs="Calibri"/>
        <w:spacing w:val="-10"/>
        <w:sz w:val="16"/>
        <w:szCs w:val="16"/>
        <w:lang w:val="fr-BE"/>
      </w:rPr>
      <w:t xml:space="preserve">isation et Finances – Service général </w:t>
    </w:r>
    <w:r>
      <w:rPr>
        <w:rFonts w:ascii="Calibri" w:hAnsi="Calibri" w:cs="Calibri"/>
        <w:spacing w:val="-10"/>
        <w:sz w:val="16"/>
        <w:szCs w:val="16"/>
        <w:lang w:val="fr-BE"/>
      </w:rPr>
      <w:t xml:space="preserve">des Ressources Humaines – Courriel : </w:t>
    </w:r>
    <w:hyperlink r:id="rId1" w:history="1">
      <w:r w:rsidR="004F4ACD" w:rsidRPr="009F733D">
        <w:rPr>
          <w:rStyle w:val="Lienhypertexte"/>
          <w:rFonts w:ascii="Calibri" w:hAnsi="Calibri" w:cs="Calibri"/>
          <w:spacing w:val="-10"/>
          <w:sz w:val="16"/>
          <w:szCs w:val="16"/>
          <w:lang w:val="fr-BE"/>
        </w:rPr>
        <w:t>talent@w-b-e.be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C535F" w14:textId="77777777" w:rsidR="00577933" w:rsidRDefault="00577933">
      <w:r>
        <w:separator/>
      </w:r>
    </w:p>
  </w:footnote>
  <w:footnote w:type="continuationSeparator" w:id="0">
    <w:p w14:paraId="70B9D2B6" w14:textId="77777777" w:rsidR="00577933" w:rsidRDefault="005779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09564D"/>
    <w:multiLevelType w:val="hybridMultilevel"/>
    <w:tmpl w:val="9E581DC8"/>
    <w:lvl w:ilvl="0" w:tplc="36D87D62">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272600E"/>
    <w:multiLevelType w:val="hybridMultilevel"/>
    <w:tmpl w:val="9F9CCCB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09"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65AE18D4"/>
    <w:multiLevelType w:val="hybridMultilevel"/>
    <w:tmpl w:val="590A523C"/>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2"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3"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5" w15:restartNumberingAfterBreak="0">
    <w:nsid w:val="7AF72C71"/>
    <w:multiLevelType w:val="hybridMultilevel"/>
    <w:tmpl w:val="4956E9FE"/>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6"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7"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31"/>
  </w:num>
  <w:num w:numId="2">
    <w:abstractNumId w:val="16"/>
  </w:num>
  <w:num w:numId="3">
    <w:abstractNumId w:val="12"/>
  </w:num>
  <w:num w:numId="4">
    <w:abstractNumId w:val="10"/>
  </w:num>
  <w:num w:numId="5">
    <w:abstractNumId w:val="25"/>
  </w:num>
  <w:num w:numId="6">
    <w:abstractNumId w:val="34"/>
  </w:num>
  <w:num w:numId="7">
    <w:abstractNumId w:val="36"/>
  </w:num>
  <w:num w:numId="8">
    <w:abstractNumId w:val="29"/>
  </w:num>
  <w:num w:numId="9">
    <w:abstractNumId w:val="21"/>
  </w:num>
  <w:num w:numId="10">
    <w:abstractNumId w:val="13"/>
  </w:num>
  <w:num w:numId="11">
    <w:abstractNumId w:val="30"/>
  </w:num>
  <w:num w:numId="12">
    <w:abstractNumId w:val="27"/>
  </w:num>
  <w:num w:numId="13">
    <w:abstractNumId w:val="32"/>
  </w:num>
  <w:num w:numId="14">
    <w:abstractNumId w:val="15"/>
  </w:num>
  <w:num w:numId="15">
    <w:abstractNumId w:val="37"/>
  </w:num>
  <w:num w:numId="16">
    <w:abstractNumId w:val="19"/>
  </w:num>
  <w:num w:numId="17">
    <w:abstractNumId w:val="11"/>
  </w:num>
  <w:num w:numId="18">
    <w:abstractNumId w:val="24"/>
  </w:num>
  <w:num w:numId="19">
    <w:abstractNumId w:val="33"/>
  </w:num>
  <w:num w:numId="20">
    <w:abstractNumId w:val="18"/>
  </w:num>
  <w:num w:numId="21">
    <w:abstractNumId w:val="14"/>
  </w:num>
  <w:num w:numId="22">
    <w:abstractNumId w:val="26"/>
  </w:num>
  <w:num w:numId="23">
    <w:abstractNumId w:val="23"/>
  </w:num>
  <w:num w:numId="24">
    <w:abstractNumId w:val="22"/>
  </w:num>
  <w:num w:numId="25">
    <w:abstractNumId w:val="26"/>
  </w:num>
  <w:num w:numId="26">
    <w:abstractNumId w:val="35"/>
  </w:num>
  <w:num w:numId="27">
    <w:abstractNumId w:val="17"/>
  </w:num>
  <w:num w:numId="28">
    <w:abstractNumId w:val="20"/>
  </w:num>
  <w:num w:numId="29">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91E77"/>
    <w:rsid w:val="00092149"/>
    <w:rsid w:val="000B2CE3"/>
    <w:rsid w:val="000B3133"/>
    <w:rsid w:val="000B3465"/>
    <w:rsid w:val="000E28E4"/>
    <w:rsid w:val="000F4A55"/>
    <w:rsid w:val="000F7EC6"/>
    <w:rsid w:val="00101870"/>
    <w:rsid w:val="00106BB7"/>
    <w:rsid w:val="0011312F"/>
    <w:rsid w:val="0011366A"/>
    <w:rsid w:val="00130E0C"/>
    <w:rsid w:val="00132629"/>
    <w:rsid w:val="001500AB"/>
    <w:rsid w:val="0016498E"/>
    <w:rsid w:val="00173F5E"/>
    <w:rsid w:val="00174800"/>
    <w:rsid w:val="00180DA5"/>
    <w:rsid w:val="0018208A"/>
    <w:rsid w:val="001824C2"/>
    <w:rsid w:val="0018339C"/>
    <w:rsid w:val="0019042F"/>
    <w:rsid w:val="001B44A2"/>
    <w:rsid w:val="001B5113"/>
    <w:rsid w:val="001C5085"/>
    <w:rsid w:val="001D32C4"/>
    <w:rsid w:val="001F2A5A"/>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E481E"/>
    <w:rsid w:val="002E64AF"/>
    <w:rsid w:val="00314492"/>
    <w:rsid w:val="00317401"/>
    <w:rsid w:val="00317556"/>
    <w:rsid w:val="003260C1"/>
    <w:rsid w:val="00326E43"/>
    <w:rsid w:val="00332EAD"/>
    <w:rsid w:val="00350713"/>
    <w:rsid w:val="00351622"/>
    <w:rsid w:val="00364D9F"/>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536BA"/>
    <w:rsid w:val="00462B90"/>
    <w:rsid w:val="00474440"/>
    <w:rsid w:val="004746CB"/>
    <w:rsid w:val="004802BD"/>
    <w:rsid w:val="00490A62"/>
    <w:rsid w:val="00497A93"/>
    <w:rsid w:val="004A6CE5"/>
    <w:rsid w:val="004B64E2"/>
    <w:rsid w:val="004C6B97"/>
    <w:rsid w:val="004C7AC3"/>
    <w:rsid w:val="004D2029"/>
    <w:rsid w:val="004D6871"/>
    <w:rsid w:val="004D72B1"/>
    <w:rsid w:val="004E3D47"/>
    <w:rsid w:val="004E458E"/>
    <w:rsid w:val="004F4ACD"/>
    <w:rsid w:val="005152BB"/>
    <w:rsid w:val="0053196E"/>
    <w:rsid w:val="00533529"/>
    <w:rsid w:val="00540BC6"/>
    <w:rsid w:val="0055123F"/>
    <w:rsid w:val="00552C0A"/>
    <w:rsid w:val="00574E9E"/>
    <w:rsid w:val="00577933"/>
    <w:rsid w:val="005A21FF"/>
    <w:rsid w:val="005B1822"/>
    <w:rsid w:val="005E211F"/>
    <w:rsid w:val="005F6C5D"/>
    <w:rsid w:val="00611E03"/>
    <w:rsid w:val="00622CCB"/>
    <w:rsid w:val="006332B2"/>
    <w:rsid w:val="00636178"/>
    <w:rsid w:val="00637F4C"/>
    <w:rsid w:val="00646BA2"/>
    <w:rsid w:val="00647040"/>
    <w:rsid w:val="006762C3"/>
    <w:rsid w:val="00677612"/>
    <w:rsid w:val="006800F8"/>
    <w:rsid w:val="00680DA4"/>
    <w:rsid w:val="00691024"/>
    <w:rsid w:val="006974A8"/>
    <w:rsid w:val="006C2D55"/>
    <w:rsid w:val="006C5DFF"/>
    <w:rsid w:val="006C6D0B"/>
    <w:rsid w:val="006D572B"/>
    <w:rsid w:val="006F5D94"/>
    <w:rsid w:val="007065D2"/>
    <w:rsid w:val="00707A91"/>
    <w:rsid w:val="00710AC7"/>
    <w:rsid w:val="007124F7"/>
    <w:rsid w:val="00713B54"/>
    <w:rsid w:val="00747CD1"/>
    <w:rsid w:val="00766FF4"/>
    <w:rsid w:val="00772B2A"/>
    <w:rsid w:val="00775FA6"/>
    <w:rsid w:val="00785AEF"/>
    <w:rsid w:val="00794902"/>
    <w:rsid w:val="007A05DB"/>
    <w:rsid w:val="007A2A3C"/>
    <w:rsid w:val="007A4B74"/>
    <w:rsid w:val="007A7636"/>
    <w:rsid w:val="007B188D"/>
    <w:rsid w:val="007B7638"/>
    <w:rsid w:val="007C3BD5"/>
    <w:rsid w:val="007C3E6C"/>
    <w:rsid w:val="007C5461"/>
    <w:rsid w:val="007D040E"/>
    <w:rsid w:val="007D21EF"/>
    <w:rsid w:val="007D7445"/>
    <w:rsid w:val="007E48D1"/>
    <w:rsid w:val="007F62CA"/>
    <w:rsid w:val="00802385"/>
    <w:rsid w:val="00827C31"/>
    <w:rsid w:val="008355AC"/>
    <w:rsid w:val="00836F13"/>
    <w:rsid w:val="00856998"/>
    <w:rsid w:val="00860671"/>
    <w:rsid w:val="00860D9A"/>
    <w:rsid w:val="00861272"/>
    <w:rsid w:val="008739ED"/>
    <w:rsid w:val="00896F0F"/>
    <w:rsid w:val="008B05EF"/>
    <w:rsid w:val="008B4A56"/>
    <w:rsid w:val="008B776C"/>
    <w:rsid w:val="008C70C8"/>
    <w:rsid w:val="008D5B95"/>
    <w:rsid w:val="008E1564"/>
    <w:rsid w:val="008F34DA"/>
    <w:rsid w:val="00903C01"/>
    <w:rsid w:val="00910132"/>
    <w:rsid w:val="0091172B"/>
    <w:rsid w:val="00911741"/>
    <w:rsid w:val="00927CFF"/>
    <w:rsid w:val="00943AE2"/>
    <w:rsid w:val="00945A46"/>
    <w:rsid w:val="00950B33"/>
    <w:rsid w:val="00962229"/>
    <w:rsid w:val="00966454"/>
    <w:rsid w:val="00973270"/>
    <w:rsid w:val="00994C07"/>
    <w:rsid w:val="009C1884"/>
    <w:rsid w:val="009C4CCC"/>
    <w:rsid w:val="009D3E87"/>
    <w:rsid w:val="009D7475"/>
    <w:rsid w:val="009E763A"/>
    <w:rsid w:val="009F4265"/>
    <w:rsid w:val="009F7E26"/>
    <w:rsid w:val="00A06E23"/>
    <w:rsid w:val="00A10C42"/>
    <w:rsid w:val="00A148E1"/>
    <w:rsid w:val="00A22D2B"/>
    <w:rsid w:val="00A32679"/>
    <w:rsid w:val="00A33BB2"/>
    <w:rsid w:val="00A34A14"/>
    <w:rsid w:val="00A43DE7"/>
    <w:rsid w:val="00A52468"/>
    <w:rsid w:val="00A62706"/>
    <w:rsid w:val="00A64855"/>
    <w:rsid w:val="00A86CDB"/>
    <w:rsid w:val="00A97B63"/>
    <w:rsid w:val="00AA1D45"/>
    <w:rsid w:val="00AB3EC7"/>
    <w:rsid w:val="00AD145F"/>
    <w:rsid w:val="00AD66C0"/>
    <w:rsid w:val="00AE4018"/>
    <w:rsid w:val="00AF033D"/>
    <w:rsid w:val="00AF1076"/>
    <w:rsid w:val="00AF38BE"/>
    <w:rsid w:val="00AF6736"/>
    <w:rsid w:val="00AF730F"/>
    <w:rsid w:val="00B009DB"/>
    <w:rsid w:val="00B1325B"/>
    <w:rsid w:val="00B17331"/>
    <w:rsid w:val="00B231B5"/>
    <w:rsid w:val="00B23A3E"/>
    <w:rsid w:val="00B274D2"/>
    <w:rsid w:val="00B458F0"/>
    <w:rsid w:val="00B46A46"/>
    <w:rsid w:val="00B70196"/>
    <w:rsid w:val="00B77BC1"/>
    <w:rsid w:val="00BA0BC8"/>
    <w:rsid w:val="00BA3D4B"/>
    <w:rsid w:val="00BA56AF"/>
    <w:rsid w:val="00BC080C"/>
    <w:rsid w:val="00BD5FF0"/>
    <w:rsid w:val="00C0074C"/>
    <w:rsid w:val="00C36C96"/>
    <w:rsid w:val="00C51F0A"/>
    <w:rsid w:val="00C60DD8"/>
    <w:rsid w:val="00C63B0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B55D0"/>
    <w:rsid w:val="00CC327D"/>
    <w:rsid w:val="00CD41BB"/>
    <w:rsid w:val="00CE09D6"/>
    <w:rsid w:val="00CE2E0B"/>
    <w:rsid w:val="00CE3004"/>
    <w:rsid w:val="00CF2231"/>
    <w:rsid w:val="00CF78C7"/>
    <w:rsid w:val="00D03A32"/>
    <w:rsid w:val="00D0774E"/>
    <w:rsid w:val="00D20722"/>
    <w:rsid w:val="00D20F60"/>
    <w:rsid w:val="00D223BB"/>
    <w:rsid w:val="00D2541A"/>
    <w:rsid w:val="00D46282"/>
    <w:rsid w:val="00D50C49"/>
    <w:rsid w:val="00D541DC"/>
    <w:rsid w:val="00D55892"/>
    <w:rsid w:val="00D55AE2"/>
    <w:rsid w:val="00D63B8A"/>
    <w:rsid w:val="00D66C5D"/>
    <w:rsid w:val="00D717EA"/>
    <w:rsid w:val="00D82539"/>
    <w:rsid w:val="00D835FC"/>
    <w:rsid w:val="00D924D7"/>
    <w:rsid w:val="00DA0783"/>
    <w:rsid w:val="00DB0330"/>
    <w:rsid w:val="00DB078C"/>
    <w:rsid w:val="00DB1C94"/>
    <w:rsid w:val="00DC7E42"/>
    <w:rsid w:val="00DD13D4"/>
    <w:rsid w:val="00DE39ED"/>
    <w:rsid w:val="00E019C9"/>
    <w:rsid w:val="00E028D0"/>
    <w:rsid w:val="00E033F9"/>
    <w:rsid w:val="00E14235"/>
    <w:rsid w:val="00E21444"/>
    <w:rsid w:val="00E30F69"/>
    <w:rsid w:val="00E3679A"/>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EF7522"/>
    <w:rsid w:val="00F07807"/>
    <w:rsid w:val="00F1141B"/>
    <w:rsid w:val="00F2798B"/>
    <w:rsid w:val="00F328D6"/>
    <w:rsid w:val="00F338D6"/>
    <w:rsid w:val="00F76A5F"/>
    <w:rsid w:val="00F843A8"/>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CFF"/>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aliases w:val="Bullet 1,Liste Niveau 1"/>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aliases w:val="Bullet 1 Car,Liste Niveau 1 Car"/>
    <w:link w:val="Paragraphedeliste"/>
    <w:uiPriority w:val="34"/>
    <w:qFormat/>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16138">
      <w:bodyDiv w:val="1"/>
      <w:marLeft w:val="0"/>
      <w:marRight w:val="0"/>
      <w:marTop w:val="0"/>
      <w:marBottom w:val="0"/>
      <w:divBdr>
        <w:top w:val="none" w:sz="0" w:space="0" w:color="auto"/>
        <w:left w:val="none" w:sz="0" w:space="0" w:color="auto"/>
        <w:bottom w:val="none" w:sz="0" w:space="0" w:color="auto"/>
        <w:right w:val="none" w:sz="0" w:space="0" w:color="auto"/>
      </w:divBdr>
    </w:div>
    <w:div w:id="1905679226">
      <w:bodyDiv w:val="1"/>
      <w:marLeft w:val="0"/>
      <w:marRight w:val="0"/>
      <w:marTop w:val="0"/>
      <w:marBottom w:val="0"/>
      <w:divBdr>
        <w:top w:val="none" w:sz="0" w:space="0" w:color="auto"/>
        <w:left w:val="none" w:sz="0" w:space="0" w:color="auto"/>
        <w:bottom w:val="none" w:sz="0" w:space="0" w:color="auto"/>
        <w:right w:val="none" w:sz="0" w:space="0" w:color="auto"/>
      </w:divBdr>
    </w:div>
    <w:div w:id="191589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al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BF79BA"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BF79BA"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BF79BA"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BF79BA"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BF79BA"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BF79BA"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BF79BA"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BF79BA"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BF79BA"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BF79BA"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1F2E44"/>
    <w:rsid w:val="004343D6"/>
    <w:rsid w:val="00836607"/>
    <w:rsid w:val="00B618B8"/>
    <w:rsid w:val="00BF79BA"/>
    <w:rsid w:val="00C026B5"/>
    <w:rsid w:val="00E669F0"/>
    <w:rsid w:val="00EB603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30566-7A64-4235-8B3A-D7C5B7C5A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807</Words>
  <Characters>5011</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5807</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ROBAJ Artina</cp:lastModifiedBy>
  <cp:revision>10</cp:revision>
  <cp:lastPrinted>2016-10-24T09:51:00Z</cp:lastPrinted>
  <dcterms:created xsi:type="dcterms:W3CDTF">2025-01-31T10:00:00Z</dcterms:created>
  <dcterms:modified xsi:type="dcterms:W3CDTF">2025-04-01T08:03:00Z</dcterms:modified>
</cp:coreProperties>
</file>